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5550" w14:textId="77777777" w:rsidR="0058042B" w:rsidRPr="003E0522" w:rsidRDefault="0058042B" w:rsidP="0058042B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3E0522">
        <w:rPr>
          <w:rFonts w:asciiTheme="minorHAnsi" w:eastAsia="Calibri" w:hAnsiTheme="minorHAnsi" w:cstheme="minorHAnsi"/>
          <w:b/>
          <w:i/>
          <w:sz w:val="18"/>
          <w:szCs w:val="18"/>
        </w:rPr>
        <w:t xml:space="preserve">        </w:t>
      </w:r>
      <w:r w:rsidRPr="003E0522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>
        <w:rPr>
          <w:rFonts w:asciiTheme="minorHAnsi" w:hAnsiTheme="minorHAnsi" w:cstheme="minorHAnsi"/>
          <w:b/>
          <w:sz w:val="18"/>
          <w:szCs w:val="18"/>
        </w:rPr>
        <w:t>6</w:t>
      </w:r>
      <w:r w:rsidRPr="003E0522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72D695E2" w14:textId="77777777" w:rsidR="0058042B" w:rsidRDefault="0058042B" w:rsidP="0058042B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="Segoe UI"/>
          <w:b/>
          <w:sz w:val="18"/>
          <w:szCs w:val="18"/>
        </w:rPr>
      </w:pPr>
      <w:r w:rsidRPr="003E0522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</w:p>
    <w:p w14:paraId="2D40E54E" w14:textId="512538F4" w:rsidR="0058042B" w:rsidRPr="003E0522" w:rsidRDefault="0058042B" w:rsidP="0058042B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72F42">
        <w:rPr>
          <w:rFonts w:asciiTheme="minorHAnsi" w:hAnsiTheme="minorHAnsi" w:cs="Segoe UI"/>
          <w:b/>
          <w:bCs/>
          <w:iCs/>
          <w:sz w:val="18"/>
          <w:szCs w:val="18"/>
        </w:rPr>
        <w:t>Nr Postępowania: POST/EOD/EOD/BM/00</w:t>
      </w:r>
      <w:r w:rsidR="004D14A8">
        <w:rPr>
          <w:rFonts w:asciiTheme="minorHAnsi" w:hAnsiTheme="minorHAnsi" w:cs="Segoe UI"/>
          <w:b/>
          <w:bCs/>
          <w:iCs/>
          <w:sz w:val="18"/>
          <w:szCs w:val="18"/>
        </w:rPr>
        <w:t>114</w:t>
      </w:r>
      <w:r w:rsidR="00BF08D9">
        <w:rPr>
          <w:rFonts w:asciiTheme="minorHAnsi" w:hAnsiTheme="minorHAnsi" w:cs="Segoe UI"/>
          <w:b/>
          <w:bCs/>
          <w:iCs/>
          <w:sz w:val="18"/>
          <w:szCs w:val="18"/>
        </w:rPr>
        <w:t>/</w:t>
      </w:r>
      <w:r w:rsidRPr="00072F42">
        <w:rPr>
          <w:rFonts w:asciiTheme="minorHAnsi" w:hAnsiTheme="minorHAnsi" w:cs="Segoe UI"/>
          <w:b/>
          <w:bCs/>
          <w:iCs/>
          <w:sz w:val="18"/>
          <w:szCs w:val="18"/>
        </w:rPr>
        <w:t>20</w:t>
      </w:r>
      <w:r w:rsidR="00762D6A">
        <w:rPr>
          <w:rFonts w:asciiTheme="minorHAnsi" w:hAnsiTheme="minorHAnsi" w:cs="Segoe UI"/>
          <w:b/>
          <w:bCs/>
          <w:iCs/>
          <w:sz w:val="18"/>
          <w:szCs w:val="18"/>
        </w:rPr>
        <w:t>2</w:t>
      </w:r>
      <w:r w:rsidR="002676F4">
        <w:rPr>
          <w:rFonts w:asciiTheme="minorHAnsi" w:hAnsiTheme="minorHAnsi" w:cs="Segoe UI"/>
          <w:b/>
          <w:bCs/>
          <w:iCs/>
          <w:sz w:val="18"/>
          <w:szCs w:val="18"/>
        </w:rPr>
        <w:t>6</w:t>
      </w:r>
      <w:r w:rsidRPr="003E052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2DA9B1E3" w14:textId="77777777" w:rsidR="0058042B" w:rsidRPr="003E0522" w:rsidRDefault="0058042B" w:rsidP="0058042B">
      <w:pPr>
        <w:rPr>
          <w:rFonts w:asciiTheme="minorHAnsi" w:hAnsiTheme="minorHAnsi" w:cs="Segoe UI"/>
          <w:i/>
          <w:sz w:val="18"/>
          <w:szCs w:val="18"/>
        </w:rPr>
      </w:pPr>
    </w:p>
    <w:p w14:paraId="621A0F0E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</w:p>
    <w:p w14:paraId="1CC071C4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</w:p>
    <w:p w14:paraId="1DD93257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3E0522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306CE7AF" w14:textId="77777777" w:rsidR="0058042B" w:rsidRPr="003E0522" w:rsidRDefault="0058042B" w:rsidP="0058042B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3E0522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5D00E144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5CECC7E" w14:textId="77777777" w:rsidR="0058042B" w:rsidRPr="003E0522" w:rsidRDefault="0058042B" w:rsidP="0058042B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3E0522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6987A8A1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145D24CC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545966B2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4C5AA89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2E2C0484" w14:textId="77777777" w:rsidR="0058042B" w:rsidRPr="003E0522" w:rsidRDefault="0058042B" w:rsidP="0058042B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9B5FF03" w14:textId="77777777" w:rsidR="0058042B" w:rsidRPr="003E0522" w:rsidRDefault="0058042B" w:rsidP="0058042B">
      <w:pPr>
        <w:jc w:val="both"/>
        <w:rPr>
          <w:rFonts w:asciiTheme="minorHAnsi" w:hAnsiTheme="minorHAnsi" w:cs="Segoe UI"/>
          <w:sz w:val="18"/>
          <w:szCs w:val="18"/>
        </w:rPr>
      </w:pPr>
      <w:r w:rsidRPr="003E0522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(nazwa Wykonawcy) </w:t>
      </w:r>
    </w:p>
    <w:p w14:paraId="060505BD" w14:textId="77777777" w:rsidR="0058042B" w:rsidRPr="003E0522" w:rsidRDefault="0058042B" w:rsidP="0058042B">
      <w:pPr>
        <w:jc w:val="both"/>
        <w:rPr>
          <w:rFonts w:asciiTheme="minorHAnsi" w:eastAsia="Calibri" w:hAnsiTheme="minorHAnsi"/>
          <w:i/>
          <w:sz w:val="18"/>
          <w:szCs w:val="18"/>
        </w:rPr>
      </w:pPr>
      <w:r>
        <w:rPr>
          <w:rFonts w:asciiTheme="minorHAnsi" w:hAnsiTheme="minorHAnsi" w:cs="Segoe UI"/>
          <w:sz w:val="18"/>
          <w:szCs w:val="18"/>
        </w:rPr>
        <w:t>Oświadczam, iż rachunek</w:t>
      </w:r>
      <w:r w:rsidRPr="003E0522">
        <w:rPr>
          <w:rFonts w:asciiTheme="minorHAnsi" w:hAnsiTheme="minorHAnsi" w:cs="Segoe UI"/>
          <w:sz w:val="18"/>
          <w:szCs w:val="18"/>
        </w:rPr>
        <w:t xml:space="preserve"> bankowy o nr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3E0522">
        <w:rPr>
          <w:rFonts w:asciiTheme="minorHAnsi" w:hAnsiTheme="minorHAnsi" w:cs="Segoe UI"/>
          <w:sz w:val="18"/>
          <w:szCs w:val="18"/>
        </w:rPr>
        <w:t>wskazany do umowy / na fakturze</w:t>
      </w:r>
      <w:r w:rsidRPr="003E0522">
        <w:rPr>
          <w:rFonts w:asciiTheme="minorHAnsi" w:hAnsiTheme="minorHAnsi" w:cs="Segoe UI"/>
          <w:b/>
          <w:sz w:val="18"/>
          <w:szCs w:val="18"/>
        </w:rPr>
        <w:t xml:space="preserve"> jest* / nie jest * </w:t>
      </w:r>
      <w:r w:rsidRPr="003E0522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09B9C981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77402ED" w14:textId="77777777" w:rsidR="0058042B" w:rsidRPr="003E0522" w:rsidRDefault="0058042B" w:rsidP="0058042B">
      <w:pPr>
        <w:rPr>
          <w:rFonts w:asciiTheme="minorHAnsi" w:hAnsiTheme="minorHAnsi" w:cs="Segoe UI"/>
          <w:i/>
          <w:sz w:val="18"/>
          <w:szCs w:val="18"/>
        </w:rPr>
      </w:pPr>
      <w:r w:rsidRPr="003E0522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78A10640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479C261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E22EA43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7C82032C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22C0B256" w14:textId="77777777" w:rsidR="0058042B" w:rsidRPr="003E0522" w:rsidRDefault="0058042B" w:rsidP="0058042B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58650C0" w14:textId="77777777" w:rsidR="0058042B" w:rsidRPr="003E0522" w:rsidRDefault="0058042B" w:rsidP="00D24B35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  <w:r w:rsidRPr="003E0522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  <w:r w:rsidRPr="003E0522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28F14519" w14:textId="2810BE7E" w:rsidR="002534C2" w:rsidRDefault="0058042B" w:rsidP="00C021A5">
      <w:pPr>
        <w:ind w:left="6096" w:hanging="4950"/>
        <w:rPr>
          <w:rFonts w:asciiTheme="minorHAnsi" w:hAnsiTheme="minorHAnsi" w:cs="Segoe UI"/>
          <w:sz w:val="18"/>
          <w:szCs w:val="18"/>
        </w:rPr>
      </w:pPr>
      <w:r w:rsidRPr="003E0522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t xml:space="preserve">Kwalifikowany podpis elektroniczny </w:t>
      </w:r>
      <w:r w:rsidR="00F41C6A" w:rsidRPr="00F41C6A">
        <w:rPr>
          <w:rFonts w:ascii="Calibri" w:eastAsia="Calibri" w:hAnsi="Calibri" w:cs="Segoe UI"/>
          <w:i/>
          <w:sz w:val="16"/>
          <w:szCs w:val="18"/>
          <w:lang w:eastAsia="en-US"/>
        </w:rPr>
        <w:br/>
        <w:t>lub inny niż kwalifikowany rodzaj podpisu cyfrowego/</w:t>
      </w:r>
      <w:r w:rsidR="00F41C6A" w:rsidRPr="00F41C6A">
        <w:rPr>
          <w:rFonts w:ascii="Calibri" w:eastAsia="Calibri" w:hAnsi="Calibri" w:cs="Segoe UI"/>
          <w:b/>
          <w:i/>
          <w:sz w:val="16"/>
          <w:szCs w:val="18"/>
          <w:lang w:eastAsia="en-US"/>
        </w:rPr>
        <w:t>czytelny podpis osób uprawnionych do składania oświadczeń woli w imieniu Wykonawcy lub  pieczątka wraz z podpisem</w:t>
      </w:r>
    </w:p>
    <w:p w14:paraId="4AF48954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22452CA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2CF44BB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48CA501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2A306DB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34AE430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B20DD1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36CF1C3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27A47DE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823D9F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26E2CD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7BB89A7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109C9912" w14:textId="01FC09B5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73D9B4DA" w14:textId="77777777" w:rsidR="00B80E1E" w:rsidRDefault="00B80E1E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2A9135D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B58D019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6934057A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0BC31495" w14:textId="1CAAEE8F" w:rsidR="00AC40C5" w:rsidRDefault="00AC40C5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5F943E3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56AE384D" w14:textId="77777777" w:rsidR="002534C2" w:rsidRDefault="002534C2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A00DE9F" w14:textId="77777777" w:rsidR="004D14A8" w:rsidRDefault="004D14A8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CC9C950" w14:textId="77777777" w:rsidR="004D14A8" w:rsidRDefault="004D14A8" w:rsidP="0058042B">
      <w:pPr>
        <w:ind w:left="360"/>
        <w:jc w:val="both"/>
        <w:rPr>
          <w:rFonts w:asciiTheme="minorHAnsi" w:hAnsiTheme="minorHAnsi" w:cs="Segoe UI"/>
          <w:sz w:val="18"/>
          <w:szCs w:val="18"/>
        </w:rPr>
      </w:pPr>
    </w:p>
    <w:p w14:paraId="45A8DFD7" w14:textId="77777777" w:rsidR="00C027E1" w:rsidRPr="00D319FC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C027E1" w:rsidRPr="00D319FC" w:rsidSect="00FF4AA0">
      <w:headerReference w:type="default" r:id="rId8"/>
      <w:footerReference w:type="even" r:id="rId9"/>
      <w:footerReference w:type="default" r:id="rId10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0C3D7" w14:textId="77777777" w:rsidR="00010BB7" w:rsidRDefault="00010BB7" w:rsidP="00566A36">
      <w:r>
        <w:separator/>
      </w:r>
    </w:p>
  </w:endnote>
  <w:endnote w:type="continuationSeparator" w:id="0">
    <w:p w14:paraId="53356F3B" w14:textId="77777777" w:rsidR="00010BB7" w:rsidRDefault="00010BB7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3B1949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BAD5" w14:textId="77777777" w:rsidR="00010BB7" w:rsidRDefault="00010BB7" w:rsidP="00566A36">
      <w:r>
        <w:separator/>
      </w:r>
    </w:p>
  </w:footnote>
  <w:footnote w:type="continuationSeparator" w:id="0">
    <w:p w14:paraId="4768AB9A" w14:textId="77777777" w:rsidR="00010BB7" w:rsidRDefault="00010BB7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AA24AF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6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0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5F316F3"/>
    <w:multiLevelType w:val="hybridMultilevel"/>
    <w:tmpl w:val="CED0BDE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1A662C"/>
    <w:multiLevelType w:val="hybridMultilevel"/>
    <w:tmpl w:val="B0E4CD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40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3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8F2664"/>
    <w:multiLevelType w:val="hybridMultilevel"/>
    <w:tmpl w:val="E79E2A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DB553C"/>
    <w:multiLevelType w:val="hybridMultilevel"/>
    <w:tmpl w:val="F7FE5C0A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94A0F2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7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2240A6"/>
    <w:multiLevelType w:val="multilevel"/>
    <w:tmpl w:val="62C0DBCC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="Calibri" w:hAnsiTheme="minorHAnsi" w:cs="Segoe UI"/>
        <w:b w:val="0"/>
        <w:bCs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 w16cid:durableId="1477338723">
    <w:abstractNumId w:val="12"/>
  </w:num>
  <w:num w:numId="2" w16cid:durableId="278221693">
    <w:abstractNumId w:val="16"/>
  </w:num>
  <w:num w:numId="3" w16cid:durableId="187179757">
    <w:abstractNumId w:val="46"/>
  </w:num>
  <w:num w:numId="4" w16cid:durableId="651371327">
    <w:abstractNumId w:val="13"/>
  </w:num>
  <w:num w:numId="5" w16cid:durableId="1281258207">
    <w:abstractNumId w:val="26"/>
  </w:num>
  <w:num w:numId="6" w16cid:durableId="1277328490">
    <w:abstractNumId w:val="11"/>
  </w:num>
  <w:num w:numId="7" w16cid:durableId="1968124746">
    <w:abstractNumId w:val="28"/>
  </w:num>
  <w:num w:numId="8" w16cid:durableId="278073511">
    <w:abstractNumId w:val="29"/>
  </w:num>
  <w:num w:numId="9" w16cid:durableId="747577163">
    <w:abstractNumId w:val="42"/>
  </w:num>
  <w:num w:numId="10" w16cid:durableId="1002003400">
    <w:abstractNumId w:val="62"/>
  </w:num>
  <w:num w:numId="11" w16cid:durableId="2106919439">
    <w:abstractNumId w:val="63"/>
  </w:num>
  <w:num w:numId="12" w16cid:durableId="780146346">
    <w:abstractNumId w:val="10"/>
  </w:num>
  <w:num w:numId="13" w16cid:durableId="1955404637">
    <w:abstractNumId w:val="31"/>
  </w:num>
  <w:num w:numId="14" w16cid:durableId="1806191918">
    <w:abstractNumId w:val="47"/>
  </w:num>
  <w:num w:numId="15" w16cid:durableId="1683623989">
    <w:abstractNumId w:val="34"/>
  </w:num>
  <w:num w:numId="16" w16cid:durableId="1964770615">
    <w:abstractNumId w:val="40"/>
  </w:num>
  <w:num w:numId="17" w16cid:durableId="4569892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7"/>
  </w:num>
  <w:num w:numId="21" w16cid:durableId="327558864">
    <w:abstractNumId w:val="44"/>
  </w:num>
  <w:num w:numId="22" w16cid:durableId="4156625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2986761">
    <w:abstractNumId w:val="48"/>
  </w:num>
  <w:num w:numId="24" w16cid:durableId="161883070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073455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495971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23844068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2643574">
    <w:abstractNumId w:val="17"/>
  </w:num>
  <w:num w:numId="29" w16cid:durableId="243880809">
    <w:abstractNumId w:val="38"/>
  </w:num>
  <w:num w:numId="30" w16cid:durableId="737728">
    <w:abstractNumId w:val="55"/>
  </w:num>
  <w:num w:numId="31" w16cid:durableId="1261136531">
    <w:abstractNumId w:val="37"/>
  </w:num>
  <w:num w:numId="32" w16cid:durableId="809326757">
    <w:abstractNumId w:val="22"/>
  </w:num>
  <w:num w:numId="33" w16cid:durableId="1050498457">
    <w:abstractNumId w:val="20"/>
  </w:num>
  <w:num w:numId="34" w16cid:durableId="61625859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58434449">
    <w:abstractNumId w:val="51"/>
  </w:num>
  <w:num w:numId="36" w16cid:durableId="492792194">
    <w:abstractNumId w:val="24"/>
  </w:num>
  <w:num w:numId="37" w16cid:durableId="1263608425">
    <w:abstractNumId w:val="43"/>
  </w:num>
  <w:num w:numId="38" w16cid:durableId="1855656363">
    <w:abstractNumId w:val="58"/>
  </w:num>
  <w:num w:numId="39" w16cid:durableId="626278269">
    <w:abstractNumId w:val="56"/>
  </w:num>
  <w:num w:numId="40" w16cid:durableId="807017037">
    <w:abstractNumId w:val="15"/>
  </w:num>
  <w:num w:numId="41" w16cid:durableId="1850488165">
    <w:abstractNumId w:val="59"/>
  </w:num>
  <w:num w:numId="42" w16cid:durableId="1816336490">
    <w:abstractNumId w:val="61"/>
  </w:num>
  <w:num w:numId="43" w16cid:durableId="91436372">
    <w:abstractNumId w:val="64"/>
  </w:num>
  <w:num w:numId="44" w16cid:durableId="90125840">
    <w:abstractNumId w:val="18"/>
  </w:num>
  <w:num w:numId="45" w16cid:durableId="1041629666">
    <w:abstractNumId w:val="33"/>
  </w:num>
  <w:num w:numId="46" w16cid:durableId="232473711">
    <w:abstractNumId w:val="53"/>
  </w:num>
  <w:num w:numId="47" w16cid:durableId="597326360">
    <w:abstractNumId w:val="36"/>
  </w:num>
  <w:num w:numId="48" w16cid:durableId="1052995351">
    <w:abstractNumId w:val="41"/>
  </w:num>
  <w:num w:numId="49" w16cid:durableId="604077929">
    <w:abstractNumId w:val="35"/>
  </w:num>
  <w:num w:numId="50" w16cid:durableId="1494445397">
    <w:abstractNumId w:val="65"/>
  </w:num>
  <w:num w:numId="51" w16cid:durableId="990019451">
    <w:abstractNumId w:val="45"/>
  </w:num>
  <w:num w:numId="52" w16cid:durableId="1903908344">
    <w:abstractNumId w:val="23"/>
  </w:num>
  <w:num w:numId="53" w16cid:durableId="550504487">
    <w:abstractNumId w:val="30"/>
  </w:num>
  <w:num w:numId="54" w16cid:durableId="1483155294">
    <w:abstractNumId w:val="32"/>
  </w:num>
  <w:num w:numId="55" w16cid:durableId="124352281">
    <w:abstractNumId w:val="54"/>
  </w:num>
  <w:num w:numId="56" w16cid:durableId="16473504">
    <w:abstractNumId w:val="14"/>
  </w:num>
  <w:num w:numId="57" w16cid:durableId="93625222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58605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0704203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6459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5E4"/>
    <w:rsid w:val="000A5B18"/>
    <w:rsid w:val="000A6F8A"/>
    <w:rsid w:val="000A7D95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4D3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240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735"/>
    <w:rsid w:val="007B3414"/>
    <w:rsid w:val="007B34AB"/>
    <w:rsid w:val="007B3A31"/>
    <w:rsid w:val="007B5B75"/>
    <w:rsid w:val="007B6033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1A5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3774"/>
    <w:rsid w:val="00E23ECE"/>
    <w:rsid w:val="00E24A71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3</cp:revision>
  <cp:lastPrinted>2026-02-24T08:10:00Z</cp:lastPrinted>
  <dcterms:created xsi:type="dcterms:W3CDTF">2026-03-31T08:35:00Z</dcterms:created>
  <dcterms:modified xsi:type="dcterms:W3CDTF">2026-04-01T06:14:00Z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</Properties>
</file>